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F063C2D" w14:textId="77777777" w:rsidR="002E1CF2" w:rsidRPr="005B6402" w:rsidRDefault="002E1CF2" w:rsidP="005B6402">
      <w:pPr>
        <w:pStyle w:val="Bezproreda"/>
      </w:pPr>
    </w:p>
    <w:p w14:paraId="1D3F5474" w14:textId="77777777" w:rsidR="003A70BD" w:rsidRPr="0078481C" w:rsidRDefault="00C53C6C" w:rsidP="003A70BD">
      <w:pPr>
        <w:suppressAutoHyphens w:val="0"/>
        <w:spacing w:after="0" w:line="240" w:lineRule="auto"/>
        <w:rPr>
          <w:rFonts w:eastAsia="Times New Roman" w:cs="Times New Roman"/>
          <w:i/>
          <w:snapToGrid w:val="0"/>
          <w:sz w:val="24"/>
          <w:szCs w:val="24"/>
          <w:lang w:eastAsia="en-US"/>
        </w:rPr>
      </w:pPr>
      <w:r>
        <w:rPr>
          <w:rFonts w:eastAsia="Times New Roman" w:cs="Times New Roman"/>
          <w:i/>
          <w:snapToGrid w:val="0"/>
          <w:sz w:val="24"/>
          <w:szCs w:val="24"/>
          <w:lang w:eastAsia="en-US"/>
        </w:rPr>
        <w:t>Prilog 1.</w:t>
      </w:r>
    </w:p>
    <w:p w14:paraId="2197B245" w14:textId="77777777" w:rsidR="003A70BD" w:rsidRPr="003A70BD" w:rsidRDefault="003A70BD" w:rsidP="003A70BD">
      <w:pPr>
        <w:suppressAutoHyphens w:val="0"/>
        <w:spacing w:after="0" w:line="240" w:lineRule="auto"/>
        <w:jc w:val="center"/>
        <w:rPr>
          <w:rFonts w:eastAsia="Times New Roman" w:cs="Tahoma"/>
          <w:snapToGrid w:val="0"/>
          <w:sz w:val="20"/>
          <w:szCs w:val="20"/>
          <w:lang w:eastAsia="en-US"/>
        </w:rPr>
      </w:pPr>
      <w:r w:rsidRPr="003A70BD">
        <w:rPr>
          <w:rFonts w:ascii="Times New Roman" w:eastAsia="Times New Roman" w:hAnsi="Times New Roman" w:cs="Times New Roman"/>
          <w:noProof/>
          <w:sz w:val="24"/>
          <w:szCs w:val="20"/>
          <w:lang w:eastAsia="hr-HR"/>
        </w:rPr>
        <w:drawing>
          <wp:inline distT="0" distB="0" distL="0" distR="0" wp14:anchorId="548C6BE9" wp14:editId="2A14BA43">
            <wp:extent cx="762000" cy="981075"/>
            <wp:effectExtent l="19050" t="0" r="0" b="0"/>
            <wp:docPr id="5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9EC985" w14:textId="77777777" w:rsidR="003A70BD" w:rsidRPr="003A70BD" w:rsidRDefault="003A70BD" w:rsidP="003A70BD">
      <w:pPr>
        <w:suppressAutoHyphens w:val="0"/>
        <w:spacing w:after="0" w:line="240" w:lineRule="auto"/>
        <w:jc w:val="center"/>
        <w:rPr>
          <w:rFonts w:eastAsia="Times New Roman" w:cs="Tahoma"/>
          <w:snapToGrid w:val="0"/>
          <w:sz w:val="20"/>
          <w:szCs w:val="20"/>
          <w:lang w:eastAsia="en-US"/>
        </w:rPr>
      </w:pPr>
    </w:p>
    <w:p w14:paraId="0DA5E5F6" w14:textId="77777777" w:rsidR="003A70BD" w:rsidRPr="003A70BD" w:rsidRDefault="003A70BD" w:rsidP="003A70BD">
      <w:pPr>
        <w:suppressAutoHyphens w:val="0"/>
        <w:spacing w:after="0" w:line="240" w:lineRule="auto"/>
        <w:jc w:val="center"/>
        <w:rPr>
          <w:rFonts w:eastAsia="Times New Roman" w:cs="Tahoma"/>
          <w:snapToGrid w:val="0"/>
          <w:sz w:val="20"/>
          <w:szCs w:val="20"/>
          <w:lang w:eastAsia="en-US"/>
        </w:rPr>
      </w:pPr>
    </w:p>
    <w:p w14:paraId="3073BE66" w14:textId="77777777" w:rsidR="003A70BD" w:rsidRPr="003A70BD" w:rsidRDefault="003A70BD" w:rsidP="003A70BD">
      <w:pPr>
        <w:suppressAutoHyphens w:val="0"/>
        <w:spacing w:after="0" w:line="240" w:lineRule="auto"/>
        <w:jc w:val="center"/>
        <w:rPr>
          <w:rFonts w:eastAsia="Times New Roman" w:cs="Tahoma"/>
          <w:b/>
          <w:snapToGrid w:val="0"/>
          <w:sz w:val="32"/>
          <w:szCs w:val="20"/>
          <w:lang w:eastAsia="en-US"/>
        </w:rPr>
      </w:pPr>
      <w:r w:rsidRPr="003A70BD">
        <w:rPr>
          <w:rFonts w:eastAsia="Times New Roman" w:cs="Tahoma"/>
          <w:b/>
          <w:snapToGrid w:val="0"/>
          <w:sz w:val="32"/>
          <w:szCs w:val="20"/>
          <w:lang w:eastAsia="en-US"/>
        </w:rPr>
        <w:t>Općina Rešetari</w:t>
      </w:r>
    </w:p>
    <w:p w14:paraId="635C1316" w14:textId="77777777"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noProof/>
          <w:snapToGrid w:val="0"/>
          <w:sz w:val="32"/>
          <w:szCs w:val="20"/>
          <w:lang w:eastAsia="en-US"/>
        </w:rPr>
      </w:pPr>
    </w:p>
    <w:p w14:paraId="5E55307F" w14:textId="77777777"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noProof/>
          <w:snapToGrid w:val="0"/>
          <w:sz w:val="32"/>
          <w:szCs w:val="20"/>
          <w:lang w:eastAsia="en-US"/>
        </w:rPr>
      </w:pPr>
    </w:p>
    <w:p w14:paraId="05325B7F" w14:textId="3E53D4A4" w:rsidR="003A70BD" w:rsidRPr="003A70BD" w:rsidRDefault="0068691A" w:rsidP="003A70BD">
      <w:pPr>
        <w:suppressAutoHyphens w:val="0"/>
        <w:autoSpaceDE w:val="0"/>
        <w:autoSpaceDN w:val="0"/>
        <w:adjustRightInd w:val="0"/>
        <w:spacing w:before="120" w:after="120" w:line="240" w:lineRule="auto"/>
        <w:jc w:val="center"/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</w:pPr>
      <w:r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>Prijava</w:t>
      </w:r>
      <w:r w:rsidR="003A70BD" w:rsidRPr="003A70BD"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 xml:space="preserve"> za financiranje </w:t>
      </w:r>
      <w:r w:rsidR="00A90B8A"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 xml:space="preserve">programa, projekata i </w:t>
      </w:r>
      <w:r w:rsidR="003A70BD" w:rsidRPr="003A70BD"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 xml:space="preserve">javnih potreba </w:t>
      </w:r>
      <w:r w:rsidR="00A90B8A"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>iz</w:t>
      </w:r>
      <w:r w:rsidR="003A70BD" w:rsidRPr="003A70BD"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 xml:space="preserve"> proračuna Općine Rešetari</w:t>
      </w:r>
      <w:r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 xml:space="preserve"> za 20</w:t>
      </w:r>
      <w:r w:rsidR="00A77111"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>20</w:t>
      </w:r>
      <w:r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>. godinu</w:t>
      </w:r>
    </w:p>
    <w:p w14:paraId="77ECC511" w14:textId="77777777"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noProof/>
          <w:snapToGrid w:val="0"/>
          <w:sz w:val="32"/>
          <w:szCs w:val="20"/>
          <w:lang w:eastAsia="en-US"/>
        </w:rPr>
      </w:pPr>
    </w:p>
    <w:p w14:paraId="51510447" w14:textId="77777777"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noProof/>
          <w:snapToGrid w:val="0"/>
          <w:sz w:val="40"/>
          <w:szCs w:val="32"/>
          <w:lang w:eastAsia="en-US"/>
        </w:rPr>
      </w:pPr>
      <w:r w:rsidRPr="003A70BD">
        <w:rPr>
          <w:rFonts w:eastAsia="Times New Roman" w:cs="Times New Roman"/>
          <w:b/>
          <w:noProof/>
          <w:snapToGrid w:val="0"/>
          <w:sz w:val="40"/>
          <w:szCs w:val="32"/>
          <w:lang w:eastAsia="en-US"/>
        </w:rPr>
        <w:t>OBRAZAC PRIJAVE</w:t>
      </w:r>
    </w:p>
    <w:p w14:paraId="2C1DEF3C" w14:textId="77777777"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snapToGrid w:val="0"/>
          <w:sz w:val="32"/>
          <w:szCs w:val="20"/>
          <w:lang w:eastAsia="en-US"/>
        </w:rPr>
      </w:pPr>
    </w:p>
    <w:p w14:paraId="136FA9AA" w14:textId="77777777"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snapToGrid w:val="0"/>
          <w:sz w:val="32"/>
          <w:szCs w:val="20"/>
          <w:lang w:eastAsia="en-US"/>
        </w:rPr>
      </w:pPr>
      <w:r w:rsidRPr="003A70BD">
        <w:rPr>
          <w:rFonts w:eastAsia="Times New Roman" w:cs="Times New Roman"/>
          <w:snapToGrid w:val="0"/>
          <w:sz w:val="32"/>
          <w:szCs w:val="20"/>
          <w:lang w:eastAsia="en-US"/>
        </w:rPr>
        <w:t>Datum raspisivanja natječaja:</w:t>
      </w:r>
    </w:p>
    <w:p w14:paraId="3DCCA292" w14:textId="2078A45C" w:rsidR="003A70BD" w:rsidRPr="003A70BD" w:rsidRDefault="00A77111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snapToGrid w:val="0"/>
          <w:sz w:val="36"/>
          <w:szCs w:val="36"/>
          <w:lang w:eastAsia="en-US"/>
        </w:rPr>
      </w:pPr>
      <w:r>
        <w:rPr>
          <w:rFonts w:eastAsia="Times New Roman" w:cs="Times New Roman"/>
          <w:b/>
          <w:snapToGrid w:val="0"/>
          <w:sz w:val="36"/>
          <w:szCs w:val="36"/>
          <w:lang w:eastAsia="en-US"/>
        </w:rPr>
        <w:t>16</w:t>
      </w:r>
      <w:r w:rsidR="008C7B0D">
        <w:rPr>
          <w:rFonts w:eastAsia="Times New Roman" w:cs="Times New Roman"/>
          <w:b/>
          <w:snapToGrid w:val="0"/>
          <w:sz w:val="36"/>
          <w:szCs w:val="36"/>
          <w:lang w:eastAsia="en-US"/>
        </w:rPr>
        <w:t>.01.20</w:t>
      </w:r>
      <w:r>
        <w:rPr>
          <w:rFonts w:eastAsia="Times New Roman" w:cs="Times New Roman"/>
          <w:b/>
          <w:snapToGrid w:val="0"/>
          <w:sz w:val="36"/>
          <w:szCs w:val="36"/>
          <w:lang w:eastAsia="en-US"/>
        </w:rPr>
        <w:t>20</w:t>
      </w:r>
      <w:r w:rsidR="003A70BD" w:rsidRPr="003A70BD">
        <w:rPr>
          <w:rFonts w:eastAsia="Times New Roman" w:cs="Times New Roman"/>
          <w:b/>
          <w:snapToGrid w:val="0"/>
          <w:sz w:val="36"/>
          <w:szCs w:val="36"/>
          <w:lang w:eastAsia="en-US"/>
        </w:rPr>
        <w:t>.</w:t>
      </w:r>
    </w:p>
    <w:p w14:paraId="6E857D46" w14:textId="77777777"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noProof/>
          <w:snapToGrid w:val="0"/>
          <w:sz w:val="40"/>
          <w:szCs w:val="32"/>
          <w:lang w:eastAsia="en-US"/>
        </w:rPr>
      </w:pPr>
      <w:r w:rsidRPr="003A70BD">
        <w:rPr>
          <w:rFonts w:eastAsia="Times New Roman" w:cs="Times New Roman"/>
          <w:noProof/>
          <w:snapToGrid w:val="0"/>
          <w:sz w:val="32"/>
          <w:szCs w:val="32"/>
          <w:lang w:eastAsia="en-US"/>
        </w:rPr>
        <w:t xml:space="preserve">Rok za dostavu: </w:t>
      </w:r>
    </w:p>
    <w:p w14:paraId="1223D627" w14:textId="01EC8570" w:rsidR="003A70BD" w:rsidRPr="003A70BD" w:rsidRDefault="00A77111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snapToGrid w:val="0"/>
          <w:sz w:val="40"/>
          <w:szCs w:val="20"/>
          <w:lang w:eastAsia="en-US"/>
        </w:rPr>
      </w:pPr>
      <w:r>
        <w:rPr>
          <w:rFonts w:eastAsia="Times New Roman" w:cs="Times New Roman"/>
          <w:b/>
          <w:snapToGrid w:val="0"/>
          <w:sz w:val="40"/>
          <w:szCs w:val="20"/>
          <w:lang w:eastAsia="en-US"/>
        </w:rPr>
        <w:t>17</w:t>
      </w:r>
      <w:r w:rsidR="008C7B0D">
        <w:rPr>
          <w:rFonts w:eastAsia="Times New Roman" w:cs="Times New Roman"/>
          <w:b/>
          <w:snapToGrid w:val="0"/>
          <w:sz w:val="40"/>
          <w:szCs w:val="20"/>
          <w:lang w:eastAsia="en-US"/>
        </w:rPr>
        <w:t>. 02. 20</w:t>
      </w:r>
      <w:r>
        <w:rPr>
          <w:rFonts w:eastAsia="Times New Roman" w:cs="Times New Roman"/>
          <w:b/>
          <w:snapToGrid w:val="0"/>
          <w:sz w:val="40"/>
          <w:szCs w:val="20"/>
          <w:lang w:eastAsia="en-US"/>
        </w:rPr>
        <w:t>20</w:t>
      </w:r>
      <w:r w:rsidR="003A70BD" w:rsidRPr="003A70BD">
        <w:rPr>
          <w:rFonts w:eastAsia="Times New Roman" w:cs="Times New Roman"/>
          <w:b/>
          <w:snapToGrid w:val="0"/>
          <w:sz w:val="40"/>
          <w:szCs w:val="20"/>
          <w:lang w:eastAsia="en-US"/>
        </w:rPr>
        <w:t>.</w:t>
      </w:r>
    </w:p>
    <w:p w14:paraId="03DB430E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Cs/>
          <w:snapToGrid w:val="0"/>
          <w:sz w:val="24"/>
          <w:szCs w:val="20"/>
          <w:lang w:eastAsia="en-US"/>
        </w:rPr>
      </w:pPr>
      <w:r w:rsidRPr="003A70BD">
        <w:rPr>
          <w:rFonts w:ascii="Arial Narrow" w:eastAsia="Arial Unicode MS" w:hAnsi="Arial Narrow" w:cs="Tahoma"/>
          <w:bCs/>
          <w:snapToGrid w:val="0"/>
          <w:sz w:val="24"/>
          <w:szCs w:val="20"/>
          <w:lang w:eastAsia="en-US"/>
        </w:rPr>
        <w:t>(poštom ili osobno u PISARNICU OPĆINE REŠETARI)</w:t>
      </w:r>
    </w:p>
    <w:p w14:paraId="0DA81BFF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Cs/>
          <w:snapToGrid w:val="0"/>
          <w:sz w:val="24"/>
          <w:szCs w:val="20"/>
          <w:lang w:eastAsia="en-US"/>
        </w:rPr>
      </w:pPr>
    </w:p>
    <w:p w14:paraId="0546CA0D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Cs/>
          <w:snapToGrid w:val="0"/>
          <w:sz w:val="24"/>
          <w:szCs w:val="20"/>
          <w:lang w:eastAsia="en-US"/>
        </w:rPr>
      </w:pPr>
    </w:p>
    <w:p w14:paraId="07C201FC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4"/>
          <w:szCs w:val="20"/>
          <w:lang w:eastAsia="en-US"/>
        </w:rPr>
      </w:pPr>
    </w:p>
    <w:p w14:paraId="38D2C8EF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4"/>
          <w:szCs w:val="20"/>
          <w:lang w:eastAsia="en-US"/>
        </w:rPr>
      </w:pPr>
    </w:p>
    <w:p w14:paraId="09734EFF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4"/>
          <w:szCs w:val="20"/>
          <w:lang w:eastAsia="en-US"/>
        </w:rPr>
      </w:pPr>
    </w:p>
    <w:p w14:paraId="27AA3BC5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4"/>
          <w:szCs w:val="20"/>
          <w:lang w:eastAsia="en-US"/>
        </w:rPr>
      </w:pPr>
    </w:p>
    <w:p w14:paraId="48C3B1B5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Cs/>
          <w:snapToGrid w:val="0"/>
          <w:sz w:val="24"/>
          <w:szCs w:val="20"/>
          <w:lang w:eastAsia="en-US"/>
        </w:rPr>
      </w:pPr>
    </w:p>
    <w:p w14:paraId="16854EFD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14:paraId="1333F869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14:paraId="4BCD85F9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14:paraId="26997348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14:paraId="67E8521E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14:paraId="56A3353E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14:paraId="4E3E7E63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  <w:r w:rsidRPr="003A70BD"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  <w:t>Molimo da obrazac popunite korištenjem računala te da</w:t>
      </w:r>
    </w:p>
    <w:p w14:paraId="4E838743" w14:textId="77777777"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  <w:r w:rsidRPr="003A70BD"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  <w:t>prije popunjavanja pročitate Upute za prijavitelje, ako udruga nema mogućnost korištenja računala iste se mogu isprintati i ručno ispuniti uz potpis na svim stranicama</w:t>
      </w:r>
    </w:p>
    <w:p w14:paraId="26E8F360" w14:textId="77777777" w:rsidR="003A70BD" w:rsidRPr="003A70BD" w:rsidRDefault="003A70BD" w:rsidP="003A70BD">
      <w:pPr>
        <w:suppressAutoHyphens w:val="0"/>
        <w:spacing w:after="0" w:line="240" w:lineRule="auto"/>
        <w:jc w:val="both"/>
        <w:rPr>
          <w:rFonts w:eastAsia="Times New Roman" w:cs="Arial"/>
          <w:b/>
          <w:color w:val="000000"/>
          <w:sz w:val="20"/>
          <w:szCs w:val="20"/>
          <w:lang w:eastAsia="hr-HR"/>
        </w:rPr>
      </w:pPr>
    </w:p>
    <w:p w14:paraId="51CD8224" w14:textId="77777777" w:rsidR="003A70BD" w:rsidRDefault="003A70BD" w:rsidP="003A70BD">
      <w:pPr>
        <w:suppressAutoHyphens w:val="0"/>
        <w:spacing w:after="0" w:line="240" w:lineRule="auto"/>
        <w:jc w:val="both"/>
        <w:rPr>
          <w:rFonts w:eastAsia="Times New Roman" w:cs="Arial"/>
          <w:b/>
          <w:color w:val="000000"/>
          <w:sz w:val="20"/>
          <w:szCs w:val="20"/>
          <w:lang w:eastAsia="hr-HR"/>
        </w:rPr>
      </w:pPr>
    </w:p>
    <w:p w14:paraId="540677DE" w14:textId="77777777" w:rsidR="003A70BD" w:rsidRDefault="003A70BD" w:rsidP="003A70BD">
      <w:pPr>
        <w:suppressAutoHyphens w:val="0"/>
        <w:spacing w:after="0" w:line="240" w:lineRule="auto"/>
        <w:jc w:val="both"/>
        <w:rPr>
          <w:rFonts w:eastAsia="Times New Roman" w:cs="Arial"/>
          <w:b/>
          <w:color w:val="000000"/>
          <w:sz w:val="20"/>
          <w:szCs w:val="20"/>
          <w:lang w:eastAsia="hr-HR"/>
        </w:rPr>
      </w:pPr>
    </w:p>
    <w:p w14:paraId="173162DB" w14:textId="77777777" w:rsidR="003A70BD" w:rsidRPr="003A70BD" w:rsidRDefault="003A70BD" w:rsidP="003A70BD">
      <w:pPr>
        <w:suppressAutoHyphens w:val="0"/>
        <w:spacing w:after="0" w:line="240" w:lineRule="auto"/>
        <w:jc w:val="both"/>
        <w:rPr>
          <w:rFonts w:eastAsia="Times New Roman" w:cs="Arial"/>
          <w:b/>
          <w:color w:val="000000"/>
          <w:sz w:val="20"/>
          <w:szCs w:val="20"/>
          <w:lang w:eastAsia="hr-HR"/>
        </w:rPr>
      </w:pPr>
    </w:p>
    <w:p w14:paraId="5CAA31EA" w14:textId="77777777" w:rsidR="003A70BD" w:rsidRPr="003A70BD" w:rsidRDefault="003A70BD" w:rsidP="003A70BD">
      <w:pPr>
        <w:suppressAutoHyphens w:val="0"/>
        <w:spacing w:after="0" w:line="240" w:lineRule="auto"/>
        <w:jc w:val="both"/>
        <w:rPr>
          <w:rFonts w:eastAsia="Times New Roman" w:cs="Arial"/>
          <w:b/>
          <w:color w:val="000000"/>
          <w:sz w:val="20"/>
          <w:szCs w:val="20"/>
          <w:lang w:eastAsia="hr-HR"/>
        </w:rPr>
      </w:pPr>
    </w:p>
    <w:p w14:paraId="0849CD5B" w14:textId="77777777" w:rsidR="003A70BD" w:rsidRPr="003A70BD" w:rsidRDefault="003A70BD" w:rsidP="003A70BD">
      <w:pPr>
        <w:suppressAutoHyphens w:val="0"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/>
          <w:bCs/>
          <w:snapToGrid w:val="0"/>
          <w:sz w:val="24"/>
          <w:szCs w:val="20"/>
          <w:lang w:eastAsia="en-US"/>
        </w:rPr>
        <w:lastRenderedPageBreak/>
        <w:t>Kategorija javnog natječaja za koju se prijavljuje (</w:t>
      </w:r>
      <w:r w:rsidRPr="003A70BD">
        <w:rPr>
          <w:rFonts w:ascii="Times New Roman" w:eastAsia="Arial Unicode MS" w:hAnsi="Times New Roman" w:cs="Times New Roman"/>
          <w:b/>
          <w:bCs/>
          <w:i/>
          <w:snapToGrid w:val="0"/>
          <w:sz w:val="24"/>
          <w:szCs w:val="20"/>
          <w:lang w:eastAsia="en-US"/>
        </w:rPr>
        <w:t>zaokružiti samo jednu odabranu kategoriju</w:t>
      </w:r>
      <w:r w:rsidRPr="003A70BD">
        <w:rPr>
          <w:rFonts w:ascii="Times New Roman" w:eastAsia="Arial Unicode MS" w:hAnsi="Times New Roman" w:cs="Times New Roman"/>
          <w:b/>
          <w:bCs/>
          <w:snapToGrid w:val="0"/>
          <w:sz w:val="24"/>
          <w:szCs w:val="20"/>
          <w:lang w:eastAsia="en-US"/>
        </w:rPr>
        <w:t>)</w:t>
      </w:r>
    </w:p>
    <w:p w14:paraId="1257CC64" w14:textId="77777777" w:rsidR="003A70BD" w:rsidRPr="003A70BD" w:rsidRDefault="003A70BD" w:rsidP="003A70BD">
      <w:pPr>
        <w:suppressAutoHyphens w:val="0"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napToGrid w:val="0"/>
          <w:sz w:val="24"/>
          <w:szCs w:val="20"/>
          <w:lang w:eastAsia="en-US"/>
        </w:rPr>
      </w:pPr>
    </w:p>
    <w:p w14:paraId="4D48D1DF" w14:textId="77777777" w:rsidR="003A70BD" w:rsidRP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 xml:space="preserve">Javne potpore u osnovnom školskom obrazovanju </w:t>
      </w:r>
    </w:p>
    <w:p w14:paraId="7DA84507" w14:textId="77777777" w:rsidR="003A70BD" w:rsidRP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 xml:space="preserve">Javne potpore u kulturi </w:t>
      </w:r>
    </w:p>
    <w:p w14:paraId="3B6D28C3" w14:textId="77777777" w:rsidR="003A70BD" w:rsidRP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 xml:space="preserve">Manifestacije u kulturi </w:t>
      </w:r>
    </w:p>
    <w:p w14:paraId="65C18732" w14:textId="77777777" w:rsidR="003A70BD" w:rsidRP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 xml:space="preserve">Javne potpore vjerskim zajednicama </w:t>
      </w:r>
    </w:p>
    <w:p w14:paraId="4C6C7882" w14:textId="77777777" w:rsidR="003A70BD" w:rsidRP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>Građanske udruge i udruge proizašle iz Domovinskog rata</w:t>
      </w:r>
    </w:p>
    <w:p w14:paraId="5FB5BC47" w14:textId="77777777" w:rsidR="009050FC" w:rsidRPr="003A70BD" w:rsidRDefault="009050FC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bookmarkStart w:id="0" w:name="_GoBack"/>
      <w:bookmarkEnd w:id="0"/>
      <w:r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>Sport</w:t>
      </w:r>
    </w:p>
    <w:p w14:paraId="5A04DCD0" w14:textId="77777777" w:rsidR="003A70BD" w:rsidRPr="003A70BD" w:rsidRDefault="003A70BD" w:rsidP="003A70BD">
      <w:pPr>
        <w:suppressAutoHyphens w:val="0"/>
        <w:spacing w:after="0" w:line="240" w:lineRule="auto"/>
        <w:jc w:val="center"/>
        <w:rPr>
          <w:rFonts w:eastAsia="Times New Roman" w:cs="Arial"/>
          <w:b/>
          <w:sz w:val="20"/>
          <w:szCs w:val="20"/>
          <w:lang w:eastAsia="hr-HR"/>
        </w:rPr>
      </w:pPr>
    </w:p>
    <w:tbl>
      <w:tblPr>
        <w:tblW w:w="10348" w:type="dxa"/>
        <w:tblInd w:w="-34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13"/>
        <w:gridCol w:w="817"/>
        <w:gridCol w:w="733"/>
        <w:gridCol w:w="864"/>
        <w:gridCol w:w="20"/>
        <w:gridCol w:w="841"/>
        <w:gridCol w:w="123"/>
        <w:gridCol w:w="1022"/>
        <w:gridCol w:w="112"/>
        <w:gridCol w:w="284"/>
        <w:gridCol w:w="283"/>
        <w:gridCol w:w="1227"/>
        <w:gridCol w:w="9"/>
        <w:gridCol w:w="961"/>
        <w:gridCol w:w="1630"/>
      </w:tblGrid>
      <w:tr w:rsidR="003A70BD" w:rsidRPr="003A70BD" w14:paraId="6AA1EFAC" w14:textId="77777777" w:rsidTr="00F8724D">
        <w:trPr>
          <w:trHeight w:val="211"/>
        </w:trPr>
        <w:tc>
          <w:tcPr>
            <w:tcW w:w="709" w:type="dxa"/>
            <w:shd w:val="clear" w:color="auto" w:fill="auto"/>
          </w:tcPr>
          <w:p w14:paraId="0797FC6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br w:type="page"/>
              <w:t>I.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6CBB5B1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>OPĆI PODACI O PRIJAVITELJU PROJEKTA/PROGRAMA RADA I PARTNERIMA</w:t>
            </w:r>
          </w:p>
        </w:tc>
      </w:tr>
      <w:tr w:rsidR="003A70BD" w:rsidRPr="003A70BD" w14:paraId="4808809B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6174786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9639" w:type="dxa"/>
            <w:gridSpan w:val="15"/>
            <w:shd w:val="clear" w:color="auto" w:fill="auto"/>
          </w:tcPr>
          <w:p w14:paraId="4C3C800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OSNOVNI PODACI O ORGANIZACIJI – PRIJAVITELJU </w:t>
            </w:r>
          </w:p>
        </w:tc>
      </w:tr>
      <w:tr w:rsidR="003A70BD" w:rsidRPr="003A70BD" w14:paraId="0D87C5DC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093AA20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29660F8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Naziv organizacije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4B6F727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16CA054D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2CBE2EF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171D5DE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Adresa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(ulica i broj)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5CA73C8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4738B28A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F3A10E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51A7FF2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Poštanski broj i sjedište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34F5728F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65AE244D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652622C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4.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0310696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Ime i prezime  osobe ovlaštene za zastupanje i dužnost koju obavlja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(npr. predsjednik/-ca)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27A7A69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49C00049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64B3991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5.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59047ED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Telefon</w:t>
            </w:r>
          </w:p>
        </w:tc>
        <w:tc>
          <w:tcPr>
            <w:tcW w:w="1986" w:type="dxa"/>
            <w:gridSpan w:val="3"/>
            <w:shd w:val="clear" w:color="auto" w:fill="auto"/>
          </w:tcPr>
          <w:p w14:paraId="1C81D6A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                                           </w:t>
            </w:r>
          </w:p>
        </w:tc>
        <w:tc>
          <w:tcPr>
            <w:tcW w:w="396" w:type="dxa"/>
            <w:gridSpan w:val="2"/>
            <w:shd w:val="clear" w:color="auto" w:fill="auto"/>
          </w:tcPr>
          <w:p w14:paraId="3C142CB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6.</w:t>
            </w:r>
          </w:p>
        </w:tc>
        <w:tc>
          <w:tcPr>
            <w:tcW w:w="1510" w:type="dxa"/>
            <w:gridSpan w:val="2"/>
            <w:shd w:val="clear" w:color="auto" w:fill="auto"/>
          </w:tcPr>
          <w:p w14:paraId="6D03575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Mobitel</w:t>
            </w:r>
          </w:p>
        </w:tc>
        <w:tc>
          <w:tcPr>
            <w:tcW w:w="2600" w:type="dxa"/>
            <w:gridSpan w:val="3"/>
            <w:shd w:val="clear" w:color="auto" w:fill="auto"/>
          </w:tcPr>
          <w:p w14:paraId="343AAB0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62C9EC9D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65D7DB1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7.  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24FC004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Adresa e-pošte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72A298B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1C0FDCC0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7787232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8.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165D043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Broj žiro-računa i naziv banke (IBAN)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097657B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5BDFEF22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2794805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9.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070CC4E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OIB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(osobni identifikacijski broj)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0FEB95D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6F83E753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38E5D4A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10.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641ADFD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RNO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(broj u Registru neprofitnih organizacija)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7609C2D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3A0F0809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324E50D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11.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018115E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Ciljevi osnivanja, sukladno Statutu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50326D8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99FA9E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D45150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E4368EF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B1D5AB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502CDED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46CB95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18CA3746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6DB41B6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12.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318C525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Svrha i područje djelovanja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6F3F299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52AA3B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FD6E5F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24109B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741DF11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BB7E49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7ACD4151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20B742E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13.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318EAD4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Djelatnost(i) organizacije, sukladno Statutu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49994A7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8CA856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C6BC56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D80371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37C9787D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2F4FBED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14.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2158B55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Ukupan broj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(upisati broj)</w:t>
            </w:r>
          </w:p>
        </w:tc>
        <w:tc>
          <w:tcPr>
            <w:tcW w:w="964" w:type="dxa"/>
            <w:gridSpan w:val="2"/>
            <w:shd w:val="clear" w:color="auto" w:fill="auto"/>
          </w:tcPr>
          <w:p w14:paraId="63319AC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članova</w:t>
            </w:r>
          </w:p>
        </w:tc>
        <w:tc>
          <w:tcPr>
            <w:tcW w:w="5528" w:type="dxa"/>
            <w:gridSpan w:val="8"/>
            <w:shd w:val="clear" w:color="auto" w:fill="auto"/>
          </w:tcPr>
          <w:p w14:paraId="010BABC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12C143C6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472017A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15.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3538F2A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Broj zaposlenih na dan prijave projekta/programa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(ukoliko ima, upisati broj)</w:t>
            </w:r>
          </w:p>
        </w:tc>
        <w:tc>
          <w:tcPr>
            <w:tcW w:w="2098" w:type="dxa"/>
            <w:gridSpan w:val="4"/>
            <w:shd w:val="clear" w:color="auto" w:fill="auto"/>
          </w:tcPr>
          <w:p w14:paraId="64C0FFD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 određeno</w:t>
            </w:r>
          </w:p>
        </w:tc>
        <w:tc>
          <w:tcPr>
            <w:tcW w:w="1794" w:type="dxa"/>
            <w:gridSpan w:val="3"/>
            <w:shd w:val="clear" w:color="auto" w:fill="auto"/>
          </w:tcPr>
          <w:p w14:paraId="5B232CB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970" w:type="dxa"/>
            <w:gridSpan w:val="2"/>
            <w:shd w:val="clear" w:color="auto" w:fill="auto"/>
          </w:tcPr>
          <w:p w14:paraId="6F77A4B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 neodređeno</w:t>
            </w:r>
          </w:p>
        </w:tc>
        <w:tc>
          <w:tcPr>
            <w:tcW w:w="1630" w:type="dxa"/>
            <w:shd w:val="clear" w:color="auto" w:fill="auto"/>
          </w:tcPr>
          <w:p w14:paraId="5BF64BA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0D03846E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1B51D14F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16.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2CD7770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Ukupno ostvareni prihod organizacije u godini koja prethodi godini raspisivanja poziva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 xml:space="preserve"> (upišite iznos)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60FE0B4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7923CFD9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AFC171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17.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140E06B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Od toga ostvareno od </w:t>
            </w:r>
            <w:r w:rsidRPr="003A70BD">
              <w:rPr>
                <w:rFonts w:eastAsia="Times New Roman" w:cs="Times New Roman"/>
                <w:b/>
                <w:i/>
                <w:snapToGrid w:val="0"/>
                <w:lang w:eastAsia="en-US"/>
              </w:rPr>
              <w:t>(upišite iznos)</w:t>
            </w:r>
          </w:p>
        </w:tc>
      </w:tr>
      <w:tr w:rsidR="003A70BD" w:rsidRPr="003A70BD" w14:paraId="2E56EE76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6DE9BB5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a)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3AC47D5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donacija državnog proračuna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1F08C41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1D93C8D3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806EB6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b)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1C8098C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 xml:space="preserve">donacija iz proračuna jedinica lokane i područne (regionalne)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lastRenderedPageBreak/>
              <w:t>samouprave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0C72723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6CD0A717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498C064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c)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1BD940B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inozemnih vlada i međunarodnih organizacija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7894501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62E6591A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1BA7149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d)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73CCD83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trgovačkih društava i ostalih pravnih osoba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148F922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38421B42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39F5151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e)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0A37A4C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građana i kućanstava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13B8EBF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4B79CC8C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B1C7E5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f)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6F28388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povezanih neprofitnih organizacija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750E951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70B72B97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1AA8FE3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g)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602C3D6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prihoda od članarine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1C3D24B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65DF2923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3E10444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h)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111749F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prihoda iz EU fondova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457CF56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6030C544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3D3A10D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18.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77A3C10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Navedite podatke o  partnerskoj organizaciji ukoliko se projekt/program prijavljuje u partnerstvu: (ukoliko je potrebno dodajte nove retke)</w:t>
            </w:r>
          </w:p>
        </w:tc>
      </w:tr>
      <w:tr w:rsidR="003A70BD" w:rsidRPr="003A70BD" w14:paraId="11F9F835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4A0CA3A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9639" w:type="dxa"/>
            <w:gridSpan w:val="15"/>
            <w:shd w:val="clear" w:color="auto" w:fill="auto"/>
          </w:tcPr>
          <w:p w14:paraId="61EE673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I. PARTNERSKA ORGANIZACIJA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(ukoliko se projekti provode s partnerima)</w:t>
            </w:r>
          </w:p>
        </w:tc>
      </w:tr>
      <w:tr w:rsidR="003A70BD" w:rsidRPr="003A70BD" w14:paraId="25673981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3DB3B33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14:paraId="31EF140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DA </w:t>
            </w: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  </w:t>
            </w:r>
            <w:r w:rsidR="0081034B" w:rsidRPr="003A70BD">
              <w:rPr>
                <w:rFonts w:eastAsia="Times New Roman" w:cs="Times New Roman"/>
                <w:b/>
                <w:snapToGrid w:val="0"/>
                <w:lang w:eastAsia="en-US"/>
              </w:rPr>
              <w:fldChar w:fldCharType="begin"/>
            </w: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instrText xml:space="preserve"> ASK  \d  \* MERGEFORMAT </w:instrText>
            </w:r>
            <w:r w:rsidR="0081034B" w:rsidRPr="003A70BD">
              <w:rPr>
                <w:rFonts w:eastAsia="Times New Roman" w:cs="Times New Roman"/>
                <w:snapToGrid w:val="0"/>
                <w:lang w:eastAsia="en-US"/>
              </w:rPr>
              <w:fldChar w:fldCharType="end"/>
            </w: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                                     </w:t>
            </w: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 NE</w:t>
            </w: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       </w:t>
            </w:r>
          </w:p>
        </w:tc>
        <w:tc>
          <w:tcPr>
            <w:tcW w:w="4394" w:type="dxa"/>
            <w:gridSpan w:val="6"/>
            <w:shd w:val="clear" w:color="auto" w:fill="auto"/>
          </w:tcPr>
          <w:p w14:paraId="3BE0429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Broj partnera:           </w:t>
            </w:r>
          </w:p>
        </w:tc>
      </w:tr>
      <w:tr w:rsidR="003A70BD" w:rsidRPr="003A70BD" w14:paraId="74A59482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0415C88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19.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52B9D10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Naziv organizacije partnera: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3D9412E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14:paraId="2FC63416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0F3F3DB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21.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082F139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Ime i prezime osobe ovlaštene za zastupanje i dužnost koju obavlja: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11100CC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14:paraId="354ACA59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61C9000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22.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771272F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Telefon: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19D2567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14:paraId="1532E8B1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1141930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23.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1BB1123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Mobitel: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73155A3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14:paraId="5F657D5F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D1599C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24.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20B8579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Adresa e-pošte: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5B04BA2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14:paraId="35D86320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387893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25.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11A8E04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Registarski broj: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16B1961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14:paraId="4F6F8FB6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495F89E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26.</w:t>
            </w:r>
          </w:p>
        </w:tc>
        <w:tc>
          <w:tcPr>
            <w:tcW w:w="3147" w:type="dxa"/>
            <w:gridSpan w:val="5"/>
            <w:shd w:val="clear" w:color="auto" w:fill="auto"/>
          </w:tcPr>
          <w:p w14:paraId="713972F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Djelatnost organizacije</w:t>
            </w:r>
          </w:p>
        </w:tc>
        <w:tc>
          <w:tcPr>
            <w:tcW w:w="6492" w:type="dxa"/>
            <w:gridSpan w:val="10"/>
            <w:shd w:val="clear" w:color="auto" w:fill="auto"/>
          </w:tcPr>
          <w:p w14:paraId="43FCAC6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7A020E9B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05E9293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27.</w:t>
            </w:r>
          </w:p>
        </w:tc>
        <w:tc>
          <w:tcPr>
            <w:tcW w:w="3127" w:type="dxa"/>
            <w:gridSpan w:val="4"/>
            <w:shd w:val="clear" w:color="auto" w:fill="auto"/>
          </w:tcPr>
          <w:p w14:paraId="5CDECC4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OIB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(osobni  identifikacijski broj)</w:t>
            </w:r>
          </w:p>
        </w:tc>
        <w:tc>
          <w:tcPr>
            <w:tcW w:w="6512" w:type="dxa"/>
            <w:gridSpan w:val="11"/>
            <w:shd w:val="clear" w:color="auto" w:fill="auto"/>
          </w:tcPr>
          <w:p w14:paraId="6A4F29C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7F58E00B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3BF7384F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9639" w:type="dxa"/>
            <w:gridSpan w:val="15"/>
            <w:shd w:val="clear" w:color="auto" w:fill="auto"/>
          </w:tcPr>
          <w:p w14:paraId="16380D0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>II. PODACI O PROJEKTIMA/PROGRAMIMA</w:t>
            </w:r>
          </w:p>
        </w:tc>
      </w:tr>
      <w:tr w:rsidR="003A70BD" w:rsidRPr="003A70BD" w14:paraId="538B4D0A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0F97F4A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28.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5392028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Naziv projekata/programa koje planirate provoditi</w:t>
            </w:r>
          </w:p>
          <w:p w14:paraId="2378276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5CC252BA" w14:textId="77777777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14:paraId="2217573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7478D57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5AA2B1F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E931CB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6EA8D67C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25ECA22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29.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0214AFC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Sažetak projekta/programa ili rada  (ukratko predstavite osnovne informacije o  radu udruge u najviše 30 riječi)</w:t>
            </w:r>
          </w:p>
        </w:tc>
      </w:tr>
      <w:tr w:rsidR="003A70BD" w:rsidRPr="003A70BD" w14:paraId="7EECD4EB" w14:textId="77777777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14:paraId="5E3947C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5683DAC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B6D390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4831532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74FCCF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B76283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EF1D10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5DED97F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559BB7D2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EB13FE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30.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50EE00A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Predviđeno trajanje provedbe projekta/programa u mjesecima:</w:t>
            </w:r>
          </w:p>
        </w:tc>
      </w:tr>
      <w:tr w:rsidR="003A70BD" w:rsidRPr="003A70BD" w14:paraId="6DE61009" w14:textId="77777777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14:paraId="51E7D31F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459B325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56C1ECD3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2E02157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31.</w:t>
            </w:r>
          </w:p>
        </w:tc>
        <w:tc>
          <w:tcPr>
            <w:tcW w:w="5245" w:type="dxa"/>
            <w:gridSpan w:val="9"/>
            <w:shd w:val="clear" w:color="auto" w:fill="auto"/>
          </w:tcPr>
          <w:p w14:paraId="20FE5B2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Ukupan iznos potreban za provedbu projekta/programa:</w:t>
            </w:r>
          </w:p>
        </w:tc>
        <w:tc>
          <w:tcPr>
            <w:tcW w:w="4394" w:type="dxa"/>
            <w:gridSpan w:val="6"/>
            <w:shd w:val="clear" w:color="auto" w:fill="auto"/>
          </w:tcPr>
          <w:p w14:paraId="58FC011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5998053E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68A739F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31.1.</w:t>
            </w:r>
          </w:p>
        </w:tc>
        <w:tc>
          <w:tcPr>
            <w:tcW w:w="5245" w:type="dxa"/>
            <w:gridSpan w:val="9"/>
            <w:shd w:val="clear" w:color="auto" w:fill="auto"/>
          </w:tcPr>
          <w:p w14:paraId="72676E00" w14:textId="77777777" w:rsidR="003A70BD" w:rsidRDefault="003A70BD" w:rsidP="009A5F9F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Iznos koji se traži od {davatelja financijskih sredstava} </w:t>
            </w:r>
          </w:p>
          <w:p w14:paraId="04F3FBD3" w14:textId="77777777" w:rsidR="009A5F9F" w:rsidRPr="003A70BD" w:rsidRDefault="009A5F9F" w:rsidP="009A5F9F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4394" w:type="dxa"/>
            <w:gridSpan w:val="6"/>
            <w:shd w:val="clear" w:color="auto" w:fill="auto"/>
          </w:tcPr>
          <w:p w14:paraId="1F10910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589524B8" w14:textId="77777777" w:rsidTr="00F8724D">
        <w:trPr>
          <w:trHeight w:val="552"/>
        </w:trPr>
        <w:tc>
          <w:tcPr>
            <w:tcW w:w="709" w:type="dxa"/>
            <w:shd w:val="clear" w:color="auto" w:fill="auto"/>
          </w:tcPr>
          <w:p w14:paraId="380DFD9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31.2.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0BC6F43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Je li za provedbu zatražen ili osiguran iznos iz javnih izvora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 xml:space="preserve"> (tijela državne uprave i/ili jedinice lokalne i područne (regionalne) samouprave, iz fondova Europske unije ili od drugih donatora za provedbu ovog projekta (navesti ukupne iznose za prijavitelje i partnere ako ih imaju i dodati potrebne retke u obrascu)</w:t>
            </w:r>
          </w:p>
          <w:p w14:paraId="6A945BD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0689E378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6CAE953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713" w:type="dxa"/>
            <w:shd w:val="clear" w:color="auto" w:fill="auto"/>
          </w:tcPr>
          <w:p w14:paraId="009F27D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Da.</w:t>
            </w:r>
          </w:p>
        </w:tc>
        <w:tc>
          <w:tcPr>
            <w:tcW w:w="4532" w:type="dxa"/>
            <w:gridSpan w:val="8"/>
            <w:shd w:val="clear" w:color="auto" w:fill="auto"/>
          </w:tcPr>
          <w:p w14:paraId="74C71F5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16094E9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Ne.</w:t>
            </w:r>
          </w:p>
        </w:tc>
        <w:tc>
          <w:tcPr>
            <w:tcW w:w="3827" w:type="dxa"/>
            <w:gridSpan w:val="4"/>
            <w:shd w:val="clear" w:color="auto" w:fill="auto"/>
          </w:tcPr>
          <w:p w14:paraId="7E18553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5EF0B1D8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72E826F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31.3.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4F2BD0A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Ako je odgovor na prethodno pitanje da, navesti koliko je sredstava traženo, a koliko odobreno od pojedinog davatelja financijskih sredstava (dodati nove retke po potrebi):</w:t>
            </w:r>
          </w:p>
        </w:tc>
      </w:tr>
      <w:tr w:rsidR="003A70BD" w:rsidRPr="003A70BD" w14:paraId="16F02BC8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2E38C2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7E838D9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Od koga zatraženo:</w:t>
            </w:r>
          </w:p>
        </w:tc>
        <w:tc>
          <w:tcPr>
            <w:tcW w:w="2458" w:type="dxa"/>
            <w:gridSpan w:val="4"/>
            <w:shd w:val="clear" w:color="auto" w:fill="auto"/>
          </w:tcPr>
          <w:p w14:paraId="17DC2EF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3060" w:type="dxa"/>
            <w:gridSpan w:val="7"/>
            <w:shd w:val="clear" w:color="auto" w:fill="auto"/>
          </w:tcPr>
          <w:p w14:paraId="7502109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Iznos zatraženih sredstava:</w:t>
            </w:r>
          </w:p>
        </w:tc>
        <w:tc>
          <w:tcPr>
            <w:tcW w:w="2591" w:type="dxa"/>
            <w:gridSpan w:val="2"/>
            <w:shd w:val="clear" w:color="auto" w:fill="auto"/>
          </w:tcPr>
          <w:p w14:paraId="6B437BC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112D6FDC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16CC4AD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365FA98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Od koga dobiveno:</w:t>
            </w:r>
          </w:p>
        </w:tc>
        <w:tc>
          <w:tcPr>
            <w:tcW w:w="2458" w:type="dxa"/>
            <w:gridSpan w:val="4"/>
            <w:shd w:val="clear" w:color="auto" w:fill="auto"/>
          </w:tcPr>
          <w:p w14:paraId="0EF7FD0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3060" w:type="dxa"/>
            <w:gridSpan w:val="7"/>
            <w:shd w:val="clear" w:color="auto" w:fill="auto"/>
          </w:tcPr>
          <w:p w14:paraId="5AB2027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Iznos odobrenih sredstava:</w:t>
            </w:r>
          </w:p>
        </w:tc>
        <w:tc>
          <w:tcPr>
            <w:tcW w:w="2591" w:type="dxa"/>
            <w:gridSpan w:val="2"/>
            <w:shd w:val="clear" w:color="auto" w:fill="auto"/>
          </w:tcPr>
          <w:p w14:paraId="7A14F5F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5BD5F165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1728FE1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32.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1AA8E13F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Opišite mjerljive rezultate koje očekujete po završetku provođenja vašeg projekta/programa.</w:t>
            </w:r>
          </w:p>
        </w:tc>
      </w:tr>
      <w:tr w:rsidR="003A70BD" w:rsidRPr="003A70BD" w14:paraId="5C080F29" w14:textId="77777777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14:paraId="399AA2C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7C63AC7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6DD55D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4431BFB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439591D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77A50AA2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3C3A8AF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33.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2CF2BF6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Objasnite na koji način i kojim sadržajima predloženi projekt/program doprinosi lokalnoj zajednici.</w:t>
            </w:r>
          </w:p>
        </w:tc>
      </w:tr>
      <w:tr w:rsidR="003A70BD" w:rsidRPr="003A70BD" w14:paraId="060A44E6" w14:textId="77777777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14:paraId="1195E89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F09509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366436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534418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0C3791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6AB6705D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301EC9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34.</w:t>
            </w:r>
            <w:r w:rsidRPr="003A70BD">
              <w:rPr>
                <w:rFonts w:eastAsia="Times New Roman" w:cs="Times New Roman"/>
                <w:snapToGrid w:val="0"/>
                <w:lang w:eastAsia="en-US"/>
              </w:rPr>
              <w:tab/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0BDE502C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Detaljan opis projekata/programa koje ćete provoditi (najviše 2000 znakova)</w:t>
            </w:r>
          </w:p>
        </w:tc>
      </w:tr>
      <w:tr w:rsidR="003A70BD" w:rsidRPr="003A70BD" w14:paraId="5158EFBE" w14:textId="77777777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14:paraId="74018B7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7A4FE20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59E9D7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10C2C1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B03140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023ABC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5380DDD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1CB229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8FB28D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65A911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B7D79D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07B846C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4380556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D5915B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4DA35B1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0EEA1EA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46A6C75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0739D97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4A4A1354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BF21E5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35.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7283EDE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Tko su ciljane skupine (skupine na koju projektne/programske aktivnosti izravno utječu) obuhvaćene projektom, njihov broj i struktura (npr. po dobi, spolu i sl.)? Na koji su način obuhvaćeni projektom ili vašim programom kojega provodite? </w:t>
            </w:r>
          </w:p>
        </w:tc>
      </w:tr>
      <w:tr w:rsidR="003A70BD" w:rsidRPr="003A70BD" w14:paraId="0E4DEA34" w14:textId="77777777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14:paraId="16D44CB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98FE21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4FE195D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C3E8B9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67DC69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42388B8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0BE8989B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5E1E81C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36.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5366055D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Tko su krajnji korisnici projekta (pojedinci, skupine, organizacije koje nisu izravno uključene u provedbu projekta, već on na njih ima posredan utjecaj)? </w:t>
            </w:r>
          </w:p>
        </w:tc>
      </w:tr>
      <w:tr w:rsidR="003A70BD" w:rsidRPr="003A70BD" w14:paraId="2E56AE59" w14:textId="77777777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14:paraId="7533214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4590E97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358CB66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07FF41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7C4607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3B47E1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2C858D25" w14:textId="77777777" w:rsidTr="00F8724D">
        <w:trPr>
          <w:trHeight w:val="89"/>
        </w:trPr>
        <w:tc>
          <w:tcPr>
            <w:tcW w:w="709" w:type="dxa"/>
            <w:shd w:val="clear" w:color="auto" w:fill="auto"/>
          </w:tcPr>
          <w:p w14:paraId="4E6B4C5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lastRenderedPageBreak/>
              <w:t>37.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055BC44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Odgovorne osobe za provedbu projekta/programa</w:t>
            </w:r>
          </w:p>
        </w:tc>
      </w:tr>
      <w:tr w:rsidR="003A70BD" w:rsidRPr="003A70BD" w14:paraId="5D38CD41" w14:textId="77777777" w:rsidTr="00F8724D">
        <w:trPr>
          <w:trHeight w:val="108"/>
        </w:trPr>
        <w:tc>
          <w:tcPr>
            <w:tcW w:w="709" w:type="dxa"/>
            <w:shd w:val="clear" w:color="auto" w:fill="auto"/>
          </w:tcPr>
          <w:p w14:paraId="1A84848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a)</w:t>
            </w:r>
          </w:p>
        </w:tc>
        <w:tc>
          <w:tcPr>
            <w:tcW w:w="2263" w:type="dxa"/>
            <w:gridSpan w:val="3"/>
            <w:shd w:val="clear" w:color="auto" w:fill="auto"/>
          </w:tcPr>
          <w:p w14:paraId="68DC2E5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Voditeljica / voditelj projekta/programa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(upišite ime i prezime i priložite životopis na propisanom obrascu ukoliko životopis kao prilog obvezan sukladno Uputama za prijavitelje)</w:t>
            </w:r>
          </w:p>
        </w:tc>
        <w:tc>
          <w:tcPr>
            <w:tcW w:w="7376" w:type="dxa"/>
            <w:gridSpan w:val="12"/>
            <w:shd w:val="clear" w:color="auto" w:fill="auto"/>
          </w:tcPr>
          <w:p w14:paraId="61E9B10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429903C4" w14:textId="77777777" w:rsidTr="00F8724D">
        <w:trPr>
          <w:trHeight w:val="108"/>
        </w:trPr>
        <w:tc>
          <w:tcPr>
            <w:tcW w:w="709" w:type="dxa"/>
            <w:shd w:val="clear" w:color="auto" w:fill="auto"/>
          </w:tcPr>
          <w:p w14:paraId="6727188B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b).</w:t>
            </w:r>
          </w:p>
        </w:tc>
        <w:tc>
          <w:tcPr>
            <w:tcW w:w="2263" w:type="dxa"/>
            <w:gridSpan w:val="3"/>
            <w:shd w:val="clear" w:color="auto" w:fill="auto"/>
          </w:tcPr>
          <w:p w14:paraId="61E575D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Broj volontera koji sudjeluju u provedbi projekta/programa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(navedite broj volontera i broj predviđenih volonterskih sati u projektu/programu)</w:t>
            </w:r>
          </w:p>
        </w:tc>
        <w:tc>
          <w:tcPr>
            <w:tcW w:w="7376" w:type="dxa"/>
            <w:gridSpan w:val="12"/>
            <w:shd w:val="clear" w:color="auto" w:fill="auto"/>
          </w:tcPr>
          <w:p w14:paraId="3AE6C82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3A979A4B" w14:textId="77777777" w:rsidTr="00F8724D">
        <w:trPr>
          <w:trHeight w:val="108"/>
        </w:trPr>
        <w:tc>
          <w:tcPr>
            <w:tcW w:w="10348" w:type="dxa"/>
            <w:gridSpan w:val="16"/>
            <w:shd w:val="clear" w:color="auto" w:fill="auto"/>
          </w:tcPr>
          <w:p w14:paraId="03324542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527567D7" w14:textId="77777777" w:rsidTr="00F8724D">
        <w:trPr>
          <w:trHeight w:val="108"/>
        </w:trPr>
        <w:tc>
          <w:tcPr>
            <w:tcW w:w="709" w:type="dxa"/>
            <w:shd w:val="clear" w:color="auto" w:fill="auto"/>
          </w:tcPr>
          <w:p w14:paraId="6506F441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>III.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56D55D9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VREDNOVANJE REZULTATA </w:t>
            </w:r>
          </w:p>
        </w:tc>
      </w:tr>
      <w:tr w:rsidR="003A70BD" w:rsidRPr="003A70BD" w14:paraId="265524AA" w14:textId="77777777" w:rsidTr="00F8724D">
        <w:trPr>
          <w:trHeight w:val="108"/>
        </w:trPr>
        <w:tc>
          <w:tcPr>
            <w:tcW w:w="709" w:type="dxa"/>
            <w:shd w:val="clear" w:color="auto" w:fill="auto"/>
          </w:tcPr>
          <w:p w14:paraId="7D1D7D1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38. 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6F54E15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Opišite na koji će se način izvršiti praćenje i vrednovanje postignuća rezultata projekta/programa i njegov utjecaj na lokalnu zajednicu.</w:t>
            </w:r>
          </w:p>
        </w:tc>
      </w:tr>
      <w:tr w:rsidR="003A70BD" w:rsidRPr="003A70BD" w14:paraId="791C7665" w14:textId="77777777" w:rsidTr="00F8724D">
        <w:trPr>
          <w:trHeight w:val="108"/>
        </w:trPr>
        <w:tc>
          <w:tcPr>
            <w:tcW w:w="10348" w:type="dxa"/>
            <w:gridSpan w:val="16"/>
            <w:shd w:val="clear" w:color="auto" w:fill="auto"/>
          </w:tcPr>
          <w:p w14:paraId="2B6C5CCF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77313CE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6F948C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1468AC7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0EAD2C59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48B010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03B2B02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14:paraId="32759FA1" w14:textId="77777777" w:rsidTr="00F8724D">
        <w:trPr>
          <w:trHeight w:val="108"/>
        </w:trPr>
        <w:tc>
          <w:tcPr>
            <w:tcW w:w="709" w:type="dxa"/>
            <w:shd w:val="clear" w:color="auto" w:fill="auto"/>
          </w:tcPr>
          <w:p w14:paraId="53F703AA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>IV.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46547E14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>ODRŽIVOST PROJEKTA/PROGRAMA</w:t>
            </w:r>
          </w:p>
        </w:tc>
      </w:tr>
      <w:tr w:rsidR="003A70BD" w:rsidRPr="003A70BD" w14:paraId="351DA08C" w14:textId="77777777" w:rsidTr="00F8724D">
        <w:trPr>
          <w:trHeight w:val="108"/>
        </w:trPr>
        <w:tc>
          <w:tcPr>
            <w:tcW w:w="709" w:type="dxa"/>
            <w:shd w:val="clear" w:color="auto" w:fill="auto"/>
          </w:tcPr>
          <w:p w14:paraId="6579BF9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39.</w:t>
            </w:r>
          </w:p>
        </w:tc>
        <w:tc>
          <w:tcPr>
            <w:tcW w:w="9639" w:type="dxa"/>
            <w:gridSpan w:val="15"/>
            <w:shd w:val="clear" w:color="auto" w:fill="auto"/>
          </w:tcPr>
          <w:p w14:paraId="0AB74D5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Opišite planira li se i na koji će se način osigurati održivost projekta/programa nakon isteka financijske podrške Općine. Hoće li se i kako će se projekt provoditi i bez sredstava Općine?</w:t>
            </w:r>
          </w:p>
        </w:tc>
      </w:tr>
      <w:tr w:rsidR="003A70BD" w:rsidRPr="003A70BD" w14:paraId="182D1C7A" w14:textId="77777777" w:rsidTr="00F8724D">
        <w:trPr>
          <w:trHeight w:val="108"/>
        </w:trPr>
        <w:tc>
          <w:tcPr>
            <w:tcW w:w="10348" w:type="dxa"/>
            <w:gridSpan w:val="16"/>
            <w:shd w:val="clear" w:color="auto" w:fill="auto"/>
          </w:tcPr>
          <w:p w14:paraId="4CA4F453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6F3DE958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52DC2F7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379D4A1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282FE4FE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5070A430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14:paraId="0C579CF5" w14:textId="77777777"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</w:tbl>
    <w:p w14:paraId="15AA3403" w14:textId="77777777" w:rsidR="003A70BD" w:rsidRPr="003A70BD" w:rsidRDefault="003A70BD" w:rsidP="003A70BD">
      <w:pPr>
        <w:tabs>
          <w:tab w:val="left" w:pos="2301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0"/>
          <w:lang w:eastAsia="en-US"/>
        </w:rPr>
      </w:pPr>
    </w:p>
    <w:tbl>
      <w:tblPr>
        <w:tblW w:w="9640" w:type="dxa"/>
        <w:tblInd w:w="5" w:type="dxa"/>
        <w:tblLayout w:type="fixed"/>
        <w:tblCellMar>
          <w:top w:w="28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3A70BD" w:rsidRPr="003A70BD" w14:paraId="24F9046C" w14:textId="77777777" w:rsidTr="00F8724D">
        <w:tc>
          <w:tcPr>
            <w:tcW w:w="34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D9A19B4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  <w:p w14:paraId="5BD8D439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  <w:p w14:paraId="285273A3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14:paraId="7E2B0163" w14:textId="77777777" w:rsidR="003A70BD" w:rsidRPr="003A70BD" w:rsidRDefault="003A70BD" w:rsidP="003A70BD">
            <w:pPr>
              <w:tabs>
                <w:tab w:val="left" w:pos="2301"/>
              </w:tabs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E1369D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</w:tr>
      <w:tr w:rsidR="003A70BD" w:rsidRPr="003A70BD" w14:paraId="34A6D344" w14:textId="77777777" w:rsidTr="00F8724D">
        <w:tc>
          <w:tcPr>
            <w:tcW w:w="3415" w:type="dxa"/>
            <w:shd w:val="clear" w:color="auto" w:fill="auto"/>
            <w:vAlign w:val="center"/>
          </w:tcPr>
          <w:p w14:paraId="002B5F7B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  <w:t xml:space="preserve">Ime i prezime voditelja/voditeljice projekta/programa </w:t>
            </w:r>
            <w:r w:rsidRPr="003A70BD">
              <w:rPr>
                <w:rFonts w:ascii="Times New Roman" w:eastAsia="SimSun" w:hAnsi="Times New Roman" w:cs="Times New Roman"/>
                <w:b/>
                <w:i/>
                <w:snapToGrid w:val="0"/>
                <w:sz w:val="24"/>
                <w:szCs w:val="20"/>
                <w:lang w:eastAsia="en-US"/>
              </w:rPr>
              <w:t>(u organizaciji – prijavitelju)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1AFAA6A9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225" w:type="dxa"/>
            <w:shd w:val="clear" w:color="auto" w:fill="auto"/>
          </w:tcPr>
          <w:p w14:paraId="1CD864FC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  <w:t xml:space="preserve">Ime i prezime osobe ovlaštene za zastupanje </w:t>
            </w:r>
            <w:r w:rsidRPr="003A70BD">
              <w:rPr>
                <w:rFonts w:ascii="Times New Roman" w:eastAsia="SimSun" w:hAnsi="Times New Roman" w:cs="Times New Roman"/>
                <w:b/>
                <w:i/>
                <w:snapToGrid w:val="0"/>
                <w:sz w:val="24"/>
                <w:szCs w:val="20"/>
                <w:lang w:eastAsia="en-US"/>
              </w:rPr>
              <w:t>(u organizaciji – prijavitelju)</w:t>
            </w:r>
          </w:p>
        </w:tc>
      </w:tr>
    </w:tbl>
    <w:p w14:paraId="7F03A89F" w14:textId="77777777" w:rsidR="003A70BD" w:rsidRPr="003A70BD" w:rsidRDefault="003A70BD" w:rsidP="003A70BD">
      <w:pPr>
        <w:suppressAutoHyphens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/>
          <w:snapToGrid w:val="0"/>
          <w:sz w:val="24"/>
          <w:szCs w:val="20"/>
          <w:lang w:eastAsia="en-US"/>
        </w:rPr>
        <w:t>MP</w:t>
      </w: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3A70BD" w:rsidRPr="003A70BD" w14:paraId="27297B29" w14:textId="77777777" w:rsidTr="00F8724D">
        <w:tc>
          <w:tcPr>
            <w:tcW w:w="34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A68E28F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14:paraId="34C85919" w14:textId="77777777" w:rsidR="003A70BD" w:rsidRPr="003A70BD" w:rsidRDefault="003A70BD" w:rsidP="003A70BD">
            <w:pPr>
              <w:tabs>
                <w:tab w:val="left" w:pos="2301"/>
              </w:tabs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0EE30F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</w:tr>
      <w:tr w:rsidR="003A70BD" w:rsidRPr="003A70BD" w14:paraId="236682EE" w14:textId="77777777" w:rsidTr="00F8724D">
        <w:tblPrEx>
          <w:tblCellMar>
            <w:bottom w:w="0" w:type="dxa"/>
          </w:tblCellMar>
        </w:tblPrEx>
        <w:tc>
          <w:tcPr>
            <w:tcW w:w="3415" w:type="dxa"/>
            <w:shd w:val="clear" w:color="auto" w:fill="auto"/>
            <w:vAlign w:val="center"/>
          </w:tcPr>
          <w:p w14:paraId="7D669D05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  <w:t>Potpis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64A2D3CE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225" w:type="dxa"/>
            <w:shd w:val="clear" w:color="auto" w:fill="auto"/>
          </w:tcPr>
          <w:p w14:paraId="55A483F0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  <w:t xml:space="preserve">Potpis </w:t>
            </w:r>
          </w:p>
        </w:tc>
      </w:tr>
    </w:tbl>
    <w:p w14:paraId="2EB997CA" w14:textId="77777777" w:rsidR="003A70BD" w:rsidRPr="003A70BD" w:rsidRDefault="003A70BD" w:rsidP="003A70BD">
      <w:pPr>
        <w:suppressAutoHyphens w:val="0"/>
        <w:spacing w:after="0" w:line="240" w:lineRule="auto"/>
        <w:rPr>
          <w:rFonts w:ascii="Times New Roman" w:eastAsia="Arial Unicode MS" w:hAnsi="Times New Roman" w:cs="Times New Roman"/>
          <w:b/>
          <w:snapToGrid w:val="0"/>
          <w:sz w:val="24"/>
          <w:szCs w:val="20"/>
          <w:lang w:eastAsia="en-US"/>
        </w:rPr>
      </w:pPr>
    </w:p>
    <w:p w14:paraId="2100E41F" w14:textId="77777777" w:rsidR="003A70BD" w:rsidRPr="003A70BD" w:rsidRDefault="003A70BD" w:rsidP="003A70BD">
      <w:pPr>
        <w:suppressAutoHyphens w:val="0"/>
        <w:spacing w:after="0" w:line="240" w:lineRule="auto"/>
        <w:rPr>
          <w:rFonts w:ascii="Times New Roman" w:eastAsia="Arial Unicode MS" w:hAnsi="Times New Roman" w:cs="Times New Roman"/>
          <w:b/>
          <w:snapToGrid w:val="0"/>
          <w:sz w:val="24"/>
          <w:szCs w:val="20"/>
          <w:lang w:eastAsia="en-US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000" w:firstRow="0" w:lastRow="0" w:firstColumn="0" w:lastColumn="0" w:noHBand="0" w:noVBand="0"/>
      </w:tblPr>
      <w:tblGrid>
        <w:gridCol w:w="360"/>
        <w:gridCol w:w="3220"/>
        <w:gridCol w:w="190"/>
        <w:gridCol w:w="900"/>
        <w:gridCol w:w="900"/>
      </w:tblGrid>
      <w:tr w:rsidR="003A70BD" w:rsidRPr="003A70BD" w14:paraId="46ED5A3F" w14:textId="77777777" w:rsidTr="00F8724D">
        <w:tc>
          <w:tcPr>
            <w:tcW w:w="360" w:type="dxa"/>
            <w:shd w:val="clear" w:color="auto" w:fill="auto"/>
            <w:vAlign w:val="center"/>
          </w:tcPr>
          <w:p w14:paraId="3A3C3488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ind w:left="-13"/>
              <w:jc w:val="center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  <w:t>U</w:t>
            </w:r>
          </w:p>
        </w:tc>
        <w:tc>
          <w:tcPr>
            <w:tcW w:w="322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2B812E2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190" w:type="dxa"/>
            <w:shd w:val="clear" w:color="auto" w:fill="auto"/>
            <w:vAlign w:val="center"/>
          </w:tcPr>
          <w:p w14:paraId="5AB93AE5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  <w:t>,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F155862" w14:textId="77777777"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EC5E60" w14:textId="1A3AB58E" w:rsidR="003A70BD" w:rsidRPr="003A70BD" w:rsidRDefault="008C7B0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  <w:t>20</w:t>
            </w:r>
            <w:r w:rsidR="00A7711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  <w:t>20</w:t>
            </w:r>
            <w:r w:rsidR="003A70BD" w:rsidRPr="003A70BD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  <w:t>.</w:t>
            </w:r>
          </w:p>
        </w:tc>
      </w:tr>
    </w:tbl>
    <w:p w14:paraId="1AAC06C5" w14:textId="77777777" w:rsidR="00834B08" w:rsidRPr="00256A52" w:rsidRDefault="00834B08" w:rsidP="007B69E0">
      <w:pPr>
        <w:pStyle w:val="Bezproreda"/>
        <w:rPr>
          <w:rFonts w:ascii="Arial Narrow" w:hAnsi="Arial Narrow" w:cs="Tahoma"/>
        </w:rPr>
      </w:pPr>
    </w:p>
    <w:sectPr w:rsidR="00834B08" w:rsidRPr="00256A52" w:rsidSect="00635F61">
      <w:headerReference w:type="even" r:id="rId9"/>
      <w:pgSz w:w="11906" w:h="16838"/>
      <w:pgMar w:top="426" w:right="720" w:bottom="97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75FDC" w14:textId="77777777" w:rsidR="00D3150B" w:rsidRDefault="00D3150B">
      <w:pPr>
        <w:spacing w:after="0" w:line="240" w:lineRule="auto"/>
      </w:pPr>
      <w:r>
        <w:separator/>
      </w:r>
    </w:p>
  </w:endnote>
  <w:endnote w:type="continuationSeparator" w:id="0">
    <w:p w14:paraId="5F8BE579" w14:textId="77777777" w:rsidR="00D3150B" w:rsidRDefault="00D31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charset w:val="EE"/>
    <w:family w:val="swiss"/>
    <w:pitch w:val="variable"/>
  </w:font>
  <w:font w:name="Lohit Hindi">
    <w:altName w:val="Arial Unicode MS"/>
    <w:charset w:val="80"/>
    <w:family w:val="auto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202392" w14:textId="77777777" w:rsidR="00D3150B" w:rsidRDefault="00D3150B">
      <w:pPr>
        <w:spacing w:after="0" w:line="240" w:lineRule="auto"/>
      </w:pPr>
      <w:r>
        <w:separator/>
      </w:r>
    </w:p>
  </w:footnote>
  <w:footnote w:type="continuationSeparator" w:id="0">
    <w:p w14:paraId="7184E578" w14:textId="77777777" w:rsidR="00D3150B" w:rsidRDefault="00D31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C05DA" w14:textId="77777777" w:rsidR="001A02B5" w:rsidRPr="00197BD6" w:rsidRDefault="00197BD6" w:rsidP="00197BD6">
    <w:pPr>
      <w:pStyle w:val="Zaglavlje"/>
      <w:jc w:val="center"/>
      <w:rPr>
        <w:rFonts w:ascii="Arial Narrow" w:hAnsi="Arial Narrow"/>
        <w:color w:val="A6A6A6"/>
      </w:rPr>
    </w:pPr>
    <w:r>
      <w:rPr>
        <w:rFonts w:ascii="Arial Narrow" w:hAnsi="Arial Narrow"/>
        <w:color w:val="A6A6A6"/>
      </w:rPr>
      <w:t xml:space="preserve">                                                                                                                                        </w:t>
    </w:r>
    <w:r w:rsidR="003311CF">
      <w:rPr>
        <w:rFonts w:ascii="Arial Narrow" w:hAnsi="Arial Narrow"/>
        <w:color w:val="A6A6A6"/>
      </w:rPr>
      <w:t xml:space="preserve">                     OBRAZAC O</w:t>
    </w:r>
    <w:r>
      <w:rPr>
        <w:rFonts w:ascii="Arial Narrow" w:hAnsi="Arial Narrow"/>
        <w:color w:val="A6A6A6"/>
      </w:rPr>
      <w:t>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643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643" w:hanging="360"/>
      </w:pPr>
    </w:lvl>
  </w:abstractNum>
  <w:abstractNum w:abstractNumId="2" w15:restartNumberingAfterBreak="0">
    <w:nsid w:val="00000003"/>
    <w:multiLevelType w:val="singleLevel"/>
    <w:tmpl w:val="255453E8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sz w:val="20"/>
        <w:szCs w:val="2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5"/>
      <w:numFmt w:val="bullet"/>
      <w:lvlText w:val="-"/>
      <w:lvlJc w:val="left"/>
      <w:pPr>
        <w:tabs>
          <w:tab w:val="num" w:pos="0"/>
        </w:tabs>
        <w:ind w:left="1210" w:hanging="36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Arial" w:eastAsia="Calibri" w:hAnsi="Arial" w:cs="Arial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643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083228D9"/>
    <w:multiLevelType w:val="hybridMultilevel"/>
    <w:tmpl w:val="8A124278"/>
    <w:lvl w:ilvl="0" w:tplc="6012E5AA">
      <w:start w:val="1"/>
      <w:numFmt w:val="bullet"/>
      <w:lvlText w:val=""/>
      <w:lvlJc w:val="left"/>
      <w:pPr>
        <w:ind w:left="7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15702050"/>
    <w:multiLevelType w:val="hybridMultilevel"/>
    <w:tmpl w:val="B1EE856C"/>
    <w:lvl w:ilvl="0" w:tplc="5762C57C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67" w:hanging="360"/>
      </w:pPr>
    </w:lvl>
    <w:lvl w:ilvl="2" w:tplc="041A001B" w:tentative="1">
      <w:start w:val="1"/>
      <w:numFmt w:val="lowerRoman"/>
      <w:lvlText w:val="%3."/>
      <w:lvlJc w:val="right"/>
      <w:pPr>
        <w:ind w:left="1787" w:hanging="180"/>
      </w:pPr>
    </w:lvl>
    <w:lvl w:ilvl="3" w:tplc="041A000F" w:tentative="1">
      <w:start w:val="1"/>
      <w:numFmt w:val="decimal"/>
      <w:lvlText w:val="%4."/>
      <w:lvlJc w:val="left"/>
      <w:pPr>
        <w:ind w:left="2507" w:hanging="360"/>
      </w:pPr>
    </w:lvl>
    <w:lvl w:ilvl="4" w:tplc="041A0019" w:tentative="1">
      <w:start w:val="1"/>
      <w:numFmt w:val="lowerLetter"/>
      <w:lvlText w:val="%5."/>
      <w:lvlJc w:val="left"/>
      <w:pPr>
        <w:ind w:left="3227" w:hanging="360"/>
      </w:pPr>
    </w:lvl>
    <w:lvl w:ilvl="5" w:tplc="041A001B" w:tentative="1">
      <w:start w:val="1"/>
      <w:numFmt w:val="lowerRoman"/>
      <w:lvlText w:val="%6."/>
      <w:lvlJc w:val="right"/>
      <w:pPr>
        <w:ind w:left="3947" w:hanging="180"/>
      </w:pPr>
    </w:lvl>
    <w:lvl w:ilvl="6" w:tplc="041A000F" w:tentative="1">
      <w:start w:val="1"/>
      <w:numFmt w:val="decimal"/>
      <w:lvlText w:val="%7."/>
      <w:lvlJc w:val="left"/>
      <w:pPr>
        <w:ind w:left="4667" w:hanging="360"/>
      </w:pPr>
    </w:lvl>
    <w:lvl w:ilvl="7" w:tplc="041A0019" w:tentative="1">
      <w:start w:val="1"/>
      <w:numFmt w:val="lowerLetter"/>
      <w:lvlText w:val="%8."/>
      <w:lvlJc w:val="left"/>
      <w:pPr>
        <w:ind w:left="5387" w:hanging="360"/>
      </w:pPr>
    </w:lvl>
    <w:lvl w:ilvl="8" w:tplc="041A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9" w15:restartNumberingAfterBreak="0">
    <w:nsid w:val="168C24AF"/>
    <w:multiLevelType w:val="hybridMultilevel"/>
    <w:tmpl w:val="DB3AED6E"/>
    <w:lvl w:ilvl="0" w:tplc="8D3246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7324B"/>
    <w:multiLevelType w:val="hybridMultilevel"/>
    <w:tmpl w:val="6518AED8"/>
    <w:lvl w:ilvl="0" w:tplc="6012E5A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C1544"/>
    <w:multiLevelType w:val="hybridMultilevel"/>
    <w:tmpl w:val="000C1132"/>
    <w:lvl w:ilvl="0" w:tplc="6012E5A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3463F"/>
    <w:multiLevelType w:val="hybridMultilevel"/>
    <w:tmpl w:val="5CF0F522"/>
    <w:lvl w:ilvl="0" w:tplc="6012E5AA">
      <w:start w:val="1"/>
      <w:numFmt w:val="bullet"/>
      <w:lvlText w:val=""/>
      <w:lvlJc w:val="left"/>
      <w:pPr>
        <w:ind w:left="10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03E5A0A"/>
    <w:multiLevelType w:val="hybridMultilevel"/>
    <w:tmpl w:val="7C00AA02"/>
    <w:lvl w:ilvl="0" w:tplc="96DE3A9A">
      <w:start w:val="9"/>
      <w:numFmt w:val="bullet"/>
      <w:lvlText w:val="-"/>
      <w:lvlJc w:val="left"/>
      <w:pPr>
        <w:ind w:left="720" w:hanging="360"/>
      </w:pPr>
      <w:rPr>
        <w:rFonts w:ascii="Arial Narrow" w:eastAsia="Arial Unicode MS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BA3968"/>
    <w:multiLevelType w:val="hybridMultilevel"/>
    <w:tmpl w:val="C52A8054"/>
    <w:lvl w:ilvl="0" w:tplc="43F6B40C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364" w:hanging="360"/>
      </w:pPr>
    </w:lvl>
    <w:lvl w:ilvl="2" w:tplc="0410001B">
      <w:start w:val="1"/>
      <w:numFmt w:val="lowerRoman"/>
      <w:lvlText w:val="%3."/>
      <w:lvlJc w:val="right"/>
      <w:pPr>
        <w:ind w:left="2084" w:hanging="180"/>
      </w:pPr>
    </w:lvl>
    <w:lvl w:ilvl="3" w:tplc="0410000F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16A04F7"/>
    <w:multiLevelType w:val="hybridMultilevel"/>
    <w:tmpl w:val="A19A0130"/>
    <w:lvl w:ilvl="0" w:tplc="9ADEE278">
      <w:start w:val="9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</w:lvl>
    <w:lvl w:ilvl="2" w:tplc="0410001B">
      <w:start w:val="1"/>
      <w:numFmt w:val="lowerRoman"/>
      <w:lvlText w:val="%3."/>
      <w:lvlJc w:val="right"/>
      <w:pPr>
        <w:ind w:left="2804" w:hanging="180"/>
      </w:pPr>
    </w:lvl>
    <w:lvl w:ilvl="3" w:tplc="0410000F">
      <w:start w:val="1"/>
      <w:numFmt w:val="decimal"/>
      <w:lvlText w:val="%4."/>
      <w:lvlJc w:val="left"/>
      <w:pPr>
        <w:ind w:left="3524" w:hanging="360"/>
      </w:p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</w:lvl>
    <w:lvl w:ilvl="6" w:tplc="0410000F" w:tentative="1">
      <w:start w:val="1"/>
      <w:numFmt w:val="decimal"/>
      <w:lvlText w:val="%7."/>
      <w:lvlJc w:val="left"/>
      <w:pPr>
        <w:ind w:left="5684" w:hanging="360"/>
      </w:p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14"/>
  </w:num>
  <w:num w:numId="10">
    <w:abstractNumId w:val="15"/>
  </w:num>
  <w:num w:numId="11">
    <w:abstractNumId w:val="11"/>
  </w:num>
  <w:num w:numId="12">
    <w:abstractNumId w:val="7"/>
  </w:num>
  <w:num w:numId="13">
    <w:abstractNumId w:val="12"/>
  </w:num>
  <w:num w:numId="14">
    <w:abstractNumId w:val="10"/>
  </w:num>
  <w:num w:numId="15">
    <w:abstractNumId w:val="1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2A12"/>
    <w:rsid w:val="00015E11"/>
    <w:rsid w:val="00016A96"/>
    <w:rsid w:val="000413AC"/>
    <w:rsid w:val="000540DF"/>
    <w:rsid w:val="000552FC"/>
    <w:rsid w:val="00063C6E"/>
    <w:rsid w:val="00075D9F"/>
    <w:rsid w:val="0008541B"/>
    <w:rsid w:val="00097ABD"/>
    <w:rsid w:val="000A5583"/>
    <w:rsid w:val="000C17DE"/>
    <w:rsid w:val="000C3DBD"/>
    <w:rsid w:val="000D2CF9"/>
    <w:rsid w:val="000F27AE"/>
    <w:rsid w:val="00134C6A"/>
    <w:rsid w:val="001362AE"/>
    <w:rsid w:val="00162D0A"/>
    <w:rsid w:val="0016666D"/>
    <w:rsid w:val="00181F84"/>
    <w:rsid w:val="00182E31"/>
    <w:rsid w:val="00197BD6"/>
    <w:rsid w:val="001A02B5"/>
    <w:rsid w:val="001C4E1E"/>
    <w:rsid w:val="001C5769"/>
    <w:rsid w:val="001D368E"/>
    <w:rsid w:val="001D5C9F"/>
    <w:rsid w:val="001E3173"/>
    <w:rsid w:val="001F6408"/>
    <w:rsid w:val="00200183"/>
    <w:rsid w:val="0020716B"/>
    <w:rsid w:val="00256A52"/>
    <w:rsid w:val="002639FA"/>
    <w:rsid w:val="002866B2"/>
    <w:rsid w:val="00287DA8"/>
    <w:rsid w:val="002A5E72"/>
    <w:rsid w:val="002B2C8A"/>
    <w:rsid w:val="002B44A7"/>
    <w:rsid w:val="002E1CF2"/>
    <w:rsid w:val="002F02EC"/>
    <w:rsid w:val="00302496"/>
    <w:rsid w:val="00306E41"/>
    <w:rsid w:val="003311CF"/>
    <w:rsid w:val="00335512"/>
    <w:rsid w:val="0034325B"/>
    <w:rsid w:val="00360CA8"/>
    <w:rsid w:val="00366F42"/>
    <w:rsid w:val="00367592"/>
    <w:rsid w:val="003A70BD"/>
    <w:rsid w:val="003C2A12"/>
    <w:rsid w:val="003C6A35"/>
    <w:rsid w:val="003D706A"/>
    <w:rsid w:val="003E6409"/>
    <w:rsid w:val="003F3A9E"/>
    <w:rsid w:val="004570AA"/>
    <w:rsid w:val="00467D85"/>
    <w:rsid w:val="004B425C"/>
    <w:rsid w:val="004B69BA"/>
    <w:rsid w:val="004B7FAB"/>
    <w:rsid w:val="004D16D0"/>
    <w:rsid w:val="004E3C5E"/>
    <w:rsid w:val="00521C42"/>
    <w:rsid w:val="00525548"/>
    <w:rsid w:val="00544431"/>
    <w:rsid w:val="00587C66"/>
    <w:rsid w:val="005936E5"/>
    <w:rsid w:val="005B6402"/>
    <w:rsid w:val="005C0701"/>
    <w:rsid w:val="005D2034"/>
    <w:rsid w:val="005E243A"/>
    <w:rsid w:val="005E609D"/>
    <w:rsid w:val="005F032F"/>
    <w:rsid w:val="005F5263"/>
    <w:rsid w:val="00635F61"/>
    <w:rsid w:val="00652181"/>
    <w:rsid w:val="00653242"/>
    <w:rsid w:val="00653ED2"/>
    <w:rsid w:val="00670D06"/>
    <w:rsid w:val="00671B5D"/>
    <w:rsid w:val="0068691A"/>
    <w:rsid w:val="006A44A0"/>
    <w:rsid w:val="006C3864"/>
    <w:rsid w:val="006D02A7"/>
    <w:rsid w:val="006E6434"/>
    <w:rsid w:val="007125EC"/>
    <w:rsid w:val="007426E5"/>
    <w:rsid w:val="00767C58"/>
    <w:rsid w:val="0078481C"/>
    <w:rsid w:val="00794AEB"/>
    <w:rsid w:val="007A7E4A"/>
    <w:rsid w:val="007B6408"/>
    <w:rsid w:val="007B69E0"/>
    <w:rsid w:val="00804F98"/>
    <w:rsid w:val="0081034B"/>
    <w:rsid w:val="00816871"/>
    <w:rsid w:val="00830941"/>
    <w:rsid w:val="00834B08"/>
    <w:rsid w:val="00846560"/>
    <w:rsid w:val="008C7B0D"/>
    <w:rsid w:val="008F32D9"/>
    <w:rsid w:val="008F48D4"/>
    <w:rsid w:val="009050FC"/>
    <w:rsid w:val="00910E00"/>
    <w:rsid w:val="00947B61"/>
    <w:rsid w:val="00987FAE"/>
    <w:rsid w:val="009916C1"/>
    <w:rsid w:val="009A2BE4"/>
    <w:rsid w:val="009A5F9F"/>
    <w:rsid w:val="009B6ED3"/>
    <w:rsid w:val="009D1B9E"/>
    <w:rsid w:val="009F7F12"/>
    <w:rsid w:val="00A23D49"/>
    <w:rsid w:val="00A77111"/>
    <w:rsid w:val="00A77372"/>
    <w:rsid w:val="00A86226"/>
    <w:rsid w:val="00A90B8A"/>
    <w:rsid w:val="00AC37F4"/>
    <w:rsid w:val="00AC6100"/>
    <w:rsid w:val="00AD3881"/>
    <w:rsid w:val="00AE14CE"/>
    <w:rsid w:val="00AF4169"/>
    <w:rsid w:val="00B13D13"/>
    <w:rsid w:val="00B24FFB"/>
    <w:rsid w:val="00B447DE"/>
    <w:rsid w:val="00B65EB5"/>
    <w:rsid w:val="00B672E5"/>
    <w:rsid w:val="00B83AE0"/>
    <w:rsid w:val="00B96A39"/>
    <w:rsid w:val="00BC4C9F"/>
    <w:rsid w:val="00BC7311"/>
    <w:rsid w:val="00BC7B42"/>
    <w:rsid w:val="00BE79BE"/>
    <w:rsid w:val="00C0674B"/>
    <w:rsid w:val="00C53C6C"/>
    <w:rsid w:val="00C9763E"/>
    <w:rsid w:val="00CB7E5A"/>
    <w:rsid w:val="00CC07B3"/>
    <w:rsid w:val="00CC6851"/>
    <w:rsid w:val="00CD39FD"/>
    <w:rsid w:val="00CD457C"/>
    <w:rsid w:val="00CF28BF"/>
    <w:rsid w:val="00CF29CA"/>
    <w:rsid w:val="00D0191B"/>
    <w:rsid w:val="00D2398D"/>
    <w:rsid w:val="00D3150B"/>
    <w:rsid w:val="00D40B52"/>
    <w:rsid w:val="00D46904"/>
    <w:rsid w:val="00D54784"/>
    <w:rsid w:val="00DC1831"/>
    <w:rsid w:val="00DD3DA2"/>
    <w:rsid w:val="00E00E0B"/>
    <w:rsid w:val="00E120D2"/>
    <w:rsid w:val="00E15B66"/>
    <w:rsid w:val="00E22F21"/>
    <w:rsid w:val="00E61E3D"/>
    <w:rsid w:val="00E814A3"/>
    <w:rsid w:val="00E8298D"/>
    <w:rsid w:val="00EB198B"/>
    <w:rsid w:val="00EB6F5C"/>
    <w:rsid w:val="00ED00BF"/>
    <w:rsid w:val="00ED3834"/>
    <w:rsid w:val="00F0362D"/>
    <w:rsid w:val="00F227DC"/>
    <w:rsid w:val="00F63048"/>
    <w:rsid w:val="00F823D1"/>
    <w:rsid w:val="00FD018A"/>
    <w:rsid w:val="00FD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80B267D"/>
  <w15:docId w15:val="{E657055A-2D0D-4FB8-95D1-8D7B3E563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C6A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4z0">
    <w:name w:val="WW8Num4z0"/>
    <w:rsid w:val="00134C6A"/>
    <w:rPr>
      <w:rFonts w:ascii="Arial" w:eastAsia="Calibri" w:hAnsi="Arial" w:cs="Arial"/>
    </w:rPr>
  </w:style>
  <w:style w:type="character" w:customStyle="1" w:styleId="WW8Num5z3">
    <w:name w:val="WW8Num5z3"/>
    <w:rsid w:val="00134C6A"/>
    <w:rPr>
      <w:rFonts w:ascii="Arial" w:eastAsia="Calibri" w:hAnsi="Arial" w:cs="Arial"/>
    </w:rPr>
  </w:style>
  <w:style w:type="character" w:customStyle="1" w:styleId="Absatz-Standardschriftart">
    <w:name w:val="Absatz-Standardschriftart"/>
    <w:rsid w:val="00134C6A"/>
  </w:style>
  <w:style w:type="character" w:customStyle="1" w:styleId="WW-Absatz-Standardschriftart">
    <w:name w:val="WW-Absatz-Standardschriftart"/>
    <w:rsid w:val="00134C6A"/>
  </w:style>
  <w:style w:type="character" w:customStyle="1" w:styleId="WW-Absatz-Standardschriftart1">
    <w:name w:val="WW-Absatz-Standardschriftart1"/>
    <w:rsid w:val="00134C6A"/>
  </w:style>
  <w:style w:type="character" w:customStyle="1" w:styleId="WW8Num4z1">
    <w:name w:val="WW8Num4z1"/>
    <w:rsid w:val="00134C6A"/>
    <w:rPr>
      <w:rFonts w:ascii="Courier New" w:hAnsi="Courier New" w:cs="Courier New"/>
    </w:rPr>
  </w:style>
  <w:style w:type="character" w:customStyle="1" w:styleId="WW8Num4z2">
    <w:name w:val="WW8Num4z2"/>
    <w:rsid w:val="00134C6A"/>
    <w:rPr>
      <w:rFonts w:ascii="Wingdings" w:hAnsi="Wingdings"/>
    </w:rPr>
  </w:style>
  <w:style w:type="character" w:customStyle="1" w:styleId="WW8Num4z3">
    <w:name w:val="WW8Num4z3"/>
    <w:rsid w:val="00134C6A"/>
    <w:rPr>
      <w:rFonts w:ascii="Symbol" w:hAnsi="Symbol"/>
    </w:rPr>
  </w:style>
  <w:style w:type="character" w:customStyle="1" w:styleId="WW8Num8z0">
    <w:name w:val="WW8Num8z0"/>
    <w:rsid w:val="00134C6A"/>
    <w:rPr>
      <w:rFonts w:ascii="Calibri" w:eastAsia="Calibri" w:hAnsi="Calibri" w:cs="Times New Roman"/>
      <w:sz w:val="22"/>
    </w:rPr>
  </w:style>
  <w:style w:type="character" w:customStyle="1" w:styleId="WW8Num8z1">
    <w:name w:val="WW8Num8z1"/>
    <w:rsid w:val="00134C6A"/>
    <w:rPr>
      <w:rFonts w:ascii="Courier New" w:hAnsi="Courier New" w:cs="Courier New"/>
    </w:rPr>
  </w:style>
  <w:style w:type="character" w:customStyle="1" w:styleId="WW8Num8z2">
    <w:name w:val="WW8Num8z2"/>
    <w:rsid w:val="00134C6A"/>
    <w:rPr>
      <w:rFonts w:ascii="Wingdings" w:hAnsi="Wingdings"/>
    </w:rPr>
  </w:style>
  <w:style w:type="character" w:customStyle="1" w:styleId="WW8Num8z3">
    <w:name w:val="WW8Num8z3"/>
    <w:rsid w:val="00134C6A"/>
    <w:rPr>
      <w:rFonts w:ascii="Symbol" w:hAnsi="Symbol"/>
    </w:rPr>
  </w:style>
  <w:style w:type="character" w:customStyle="1" w:styleId="BalloonTextChar">
    <w:name w:val="Balloon Text Char"/>
    <w:rsid w:val="00134C6A"/>
    <w:rPr>
      <w:rFonts w:ascii="Tahoma" w:hAnsi="Tahoma" w:cs="Tahoma"/>
      <w:sz w:val="16"/>
      <w:szCs w:val="16"/>
    </w:rPr>
  </w:style>
  <w:style w:type="character" w:styleId="Hiperveza">
    <w:name w:val="Hyperlink"/>
    <w:rsid w:val="00134C6A"/>
    <w:rPr>
      <w:color w:val="0000FF"/>
      <w:u w:val="single"/>
    </w:rPr>
  </w:style>
  <w:style w:type="character" w:customStyle="1" w:styleId="HeaderChar">
    <w:name w:val="Header Char"/>
    <w:rsid w:val="00134C6A"/>
    <w:rPr>
      <w:sz w:val="22"/>
      <w:szCs w:val="22"/>
    </w:rPr>
  </w:style>
  <w:style w:type="character" w:customStyle="1" w:styleId="FooterChar">
    <w:name w:val="Footer Char"/>
    <w:rsid w:val="00134C6A"/>
    <w:rPr>
      <w:sz w:val="22"/>
      <w:szCs w:val="22"/>
    </w:rPr>
  </w:style>
  <w:style w:type="character" w:styleId="Referencakomentara">
    <w:name w:val="annotation reference"/>
    <w:rsid w:val="00134C6A"/>
    <w:rPr>
      <w:sz w:val="16"/>
      <w:szCs w:val="16"/>
    </w:rPr>
  </w:style>
  <w:style w:type="character" w:customStyle="1" w:styleId="CommentTextChar">
    <w:name w:val="Comment Text Char"/>
    <w:rsid w:val="00134C6A"/>
    <w:rPr>
      <w:lang w:val="hr-HR"/>
    </w:rPr>
  </w:style>
  <w:style w:type="character" w:customStyle="1" w:styleId="CommentSubjectChar">
    <w:name w:val="Comment Subject Char"/>
    <w:rsid w:val="00134C6A"/>
    <w:rPr>
      <w:b/>
      <w:bCs/>
      <w:lang w:val="hr-HR"/>
    </w:rPr>
  </w:style>
  <w:style w:type="paragraph" w:customStyle="1" w:styleId="Naslov1">
    <w:name w:val="Naslov1"/>
    <w:basedOn w:val="Normal"/>
    <w:next w:val="Tijeloteksta"/>
    <w:rsid w:val="00134C6A"/>
    <w:pPr>
      <w:keepNext/>
      <w:spacing w:before="240" w:after="120"/>
    </w:pPr>
    <w:rPr>
      <w:rFonts w:ascii="Arial" w:eastAsia="DejaVu Sans" w:hAnsi="Arial" w:cs="Lohit Hindi"/>
      <w:sz w:val="24"/>
      <w:szCs w:val="28"/>
    </w:rPr>
  </w:style>
  <w:style w:type="paragraph" w:styleId="Tijeloteksta">
    <w:name w:val="Body Text"/>
    <w:basedOn w:val="Normal"/>
    <w:rsid w:val="00134C6A"/>
    <w:pPr>
      <w:spacing w:after="120"/>
    </w:pPr>
  </w:style>
  <w:style w:type="paragraph" w:styleId="Popis">
    <w:name w:val="List"/>
    <w:basedOn w:val="Tijeloteksta"/>
    <w:rsid w:val="00134C6A"/>
    <w:rPr>
      <w:rFonts w:ascii="Arial" w:hAnsi="Arial" w:cs="Lohit Hindi"/>
    </w:rPr>
  </w:style>
  <w:style w:type="paragraph" w:customStyle="1" w:styleId="Opis">
    <w:name w:val="Opis"/>
    <w:basedOn w:val="Normal"/>
    <w:rsid w:val="00134C6A"/>
    <w:pPr>
      <w:suppressLineNumbers/>
      <w:spacing w:before="120" w:after="120"/>
    </w:pPr>
    <w:rPr>
      <w:rFonts w:ascii="Arial" w:hAnsi="Arial" w:cs="Lohit Hindi"/>
      <w:i/>
      <w:iCs/>
      <w:sz w:val="24"/>
      <w:szCs w:val="24"/>
    </w:rPr>
  </w:style>
  <w:style w:type="paragraph" w:customStyle="1" w:styleId="Indeks">
    <w:name w:val="Indeks"/>
    <w:basedOn w:val="Normal"/>
    <w:rsid w:val="00134C6A"/>
    <w:pPr>
      <w:suppressLineNumbers/>
    </w:pPr>
    <w:rPr>
      <w:rFonts w:ascii="Arial" w:hAnsi="Arial" w:cs="Lohit Hindi"/>
    </w:rPr>
  </w:style>
  <w:style w:type="paragraph" w:styleId="Tekstbalonia">
    <w:name w:val="Balloon Text"/>
    <w:basedOn w:val="Normal"/>
    <w:rsid w:val="00134C6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proreda">
    <w:name w:val="No Spacing"/>
    <w:qFormat/>
    <w:rsid w:val="00134C6A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Zaglavlje">
    <w:name w:val="header"/>
    <w:basedOn w:val="Normal"/>
    <w:rsid w:val="00134C6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134C6A"/>
    <w:pPr>
      <w:tabs>
        <w:tab w:val="center" w:pos="4536"/>
        <w:tab w:val="right" w:pos="9072"/>
      </w:tabs>
    </w:pPr>
  </w:style>
  <w:style w:type="paragraph" w:styleId="Tekstkomentara">
    <w:name w:val="annotation text"/>
    <w:basedOn w:val="Normal"/>
    <w:rsid w:val="00134C6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rsid w:val="00134C6A"/>
    <w:rPr>
      <w:b/>
      <w:bCs/>
    </w:rPr>
  </w:style>
  <w:style w:type="paragraph" w:customStyle="1" w:styleId="Sadrajokvira">
    <w:name w:val="Sadržaj okvira"/>
    <w:basedOn w:val="Tijeloteksta"/>
    <w:rsid w:val="00134C6A"/>
  </w:style>
  <w:style w:type="paragraph" w:customStyle="1" w:styleId="Sadrajitablice">
    <w:name w:val="Sadržaji tablice"/>
    <w:basedOn w:val="Normal"/>
    <w:rsid w:val="00134C6A"/>
    <w:pPr>
      <w:suppressLineNumbers/>
    </w:pPr>
  </w:style>
  <w:style w:type="paragraph" w:customStyle="1" w:styleId="Naslovtablice">
    <w:name w:val="Naslov tablice"/>
    <w:basedOn w:val="Sadrajitablice"/>
    <w:rsid w:val="00134C6A"/>
    <w:pPr>
      <w:jc w:val="center"/>
    </w:pPr>
    <w:rPr>
      <w:b/>
      <w:bCs/>
    </w:rPr>
  </w:style>
  <w:style w:type="paragraph" w:customStyle="1" w:styleId="SubTitle1">
    <w:name w:val="SubTitle 1"/>
    <w:basedOn w:val="Normal"/>
    <w:next w:val="SubTitle2"/>
    <w:rsid w:val="002E1CF2"/>
    <w:pPr>
      <w:suppressAutoHyphens w:val="0"/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2E1CF2"/>
    <w:pPr>
      <w:suppressAutoHyphens w:val="0"/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val="en-GB" w:eastAsia="en-US"/>
    </w:rPr>
  </w:style>
  <w:style w:type="table" w:styleId="Reetkatablice">
    <w:name w:val="Table Grid"/>
    <w:basedOn w:val="Obinatablica"/>
    <w:uiPriority w:val="59"/>
    <w:rsid w:val="003432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4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C2F9E-DD20-44CD-9FA9-1BCAF3D59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816</Words>
  <Characters>4652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Grizli777</Company>
  <LinksUpToDate>false</LinksUpToDate>
  <CharactersWithSpaces>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Slaviša Šmalc</dc:creator>
  <cp:lastModifiedBy>Nikolina</cp:lastModifiedBy>
  <cp:revision>21</cp:revision>
  <cp:lastPrinted>2013-08-13T05:14:00Z</cp:lastPrinted>
  <dcterms:created xsi:type="dcterms:W3CDTF">2015-10-15T06:52:00Z</dcterms:created>
  <dcterms:modified xsi:type="dcterms:W3CDTF">2020-01-16T12:27:00Z</dcterms:modified>
</cp:coreProperties>
</file>